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4BC03" w14:textId="77777777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Załącznik nr 7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530D745D" w14:textId="6AC45657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 w:rsidR="00870B91"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2676F4">
        <w:rPr>
          <w:rFonts w:asciiTheme="minorHAnsi" w:hAnsiTheme="minorHAnsi" w:cstheme="minorHAnsi"/>
          <w:b/>
          <w:bCs/>
          <w:noProof/>
          <w:sz w:val="18"/>
          <w:szCs w:val="18"/>
        </w:rPr>
        <w:t>0</w:t>
      </w:r>
      <w:r w:rsidR="000D0514">
        <w:rPr>
          <w:rFonts w:asciiTheme="minorHAnsi" w:hAnsiTheme="minorHAnsi" w:cstheme="minorHAnsi"/>
          <w:b/>
          <w:bCs/>
          <w:noProof/>
          <w:sz w:val="18"/>
          <w:szCs w:val="18"/>
        </w:rPr>
        <w:t>22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2676F4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516D3311" w14:textId="77777777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7E94923A" w14:textId="648EB2C6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24BAB32F" w14:textId="77777777" w:rsidR="00092925" w:rsidRPr="00AB4697" w:rsidRDefault="00092925" w:rsidP="00092925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978CC25" w14:textId="77777777" w:rsidR="00092925" w:rsidRPr="00AB4697" w:rsidRDefault="00092925" w:rsidP="00092925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A3C7884" w14:textId="77777777" w:rsidR="00092925" w:rsidRDefault="00092925" w:rsidP="00092925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CE827F6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151D133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92925" w:rsidRPr="002A6056" w14:paraId="693B644E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AD35A49" w14:textId="77777777" w:rsidR="00092925" w:rsidRPr="002A6056" w:rsidRDefault="00092925" w:rsidP="00092925">
            <w:pPr>
              <w:numPr>
                <w:ilvl w:val="0"/>
                <w:numId w:val="3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92925" w:rsidRPr="002A6056" w14:paraId="0AA1F850" w14:textId="77777777" w:rsidTr="00A809DE">
        <w:trPr>
          <w:trHeight w:val="464"/>
        </w:trPr>
        <w:tc>
          <w:tcPr>
            <w:tcW w:w="1258" w:type="pct"/>
            <w:vAlign w:val="center"/>
          </w:tcPr>
          <w:p w14:paraId="2683F09C" w14:textId="77777777" w:rsidR="00092925" w:rsidRPr="002A6056" w:rsidRDefault="00092925" w:rsidP="00A809DE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2EB2563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4D633D9" w14:textId="77777777" w:rsidTr="00A809DE">
        <w:trPr>
          <w:trHeight w:val="1304"/>
        </w:trPr>
        <w:tc>
          <w:tcPr>
            <w:tcW w:w="1258" w:type="pct"/>
            <w:vAlign w:val="center"/>
          </w:tcPr>
          <w:p w14:paraId="02BFCC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30FC13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5E73FBA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28A07A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453ED7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2CA456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92925" w:rsidRPr="002A6056" w14:paraId="231C8B84" w14:textId="77777777" w:rsidTr="00A809DE">
        <w:tc>
          <w:tcPr>
            <w:tcW w:w="1258" w:type="pct"/>
            <w:vAlign w:val="center"/>
          </w:tcPr>
          <w:p w14:paraId="088FF017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4FA572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2EF5BB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39EA42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80BF46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0DAC393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1142E1EF" w14:textId="77777777" w:rsidTr="00A809DE">
        <w:tc>
          <w:tcPr>
            <w:tcW w:w="1258" w:type="pct"/>
            <w:vAlign w:val="center"/>
          </w:tcPr>
          <w:p w14:paraId="1920FCD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21901B7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07B9FB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1AC163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11DDF05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0A58F1D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30DB189E" w14:textId="77777777" w:rsidTr="00A809DE">
        <w:tc>
          <w:tcPr>
            <w:tcW w:w="1258" w:type="pct"/>
            <w:vAlign w:val="center"/>
          </w:tcPr>
          <w:p w14:paraId="4DE247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EFCD2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169D7B9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329B8C4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1462392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7370BBF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5CA66E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92925" w:rsidRPr="002A6056" w14:paraId="773D7B4F" w14:textId="77777777" w:rsidTr="00A809DE">
        <w:tc>
          <w:tcPr>
            <w:tcW w:w="1258" w:type="pct"/>
            <w:vAlign w:val="center"/>
          </w:tcPr>
          <w:p w14:paraId="604C37A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70085E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A1D75D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80E713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CB0823C" w14:textId="77777777" w:rsidR="00092925" w:rsidRPr="002A6056" w:rsidRDefault="00092925" w:rsidP="00092925">
            <w:pPr>
              <w:numPr>
                <w:ilvl w:val="0"/>
                <w:numId w:val="3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92925" w:rsidRPr="002A6056" w14:paraId="6911897D" w14:textId="77777777" w:rsidTr="00A809DE">
        <w:trPr>
          <w:trHeight w:val="246"/>
        </w:trPr>
        <w:tc>
          <w:tcPr>
            <w:tcW w:w="1258" w:type="pct"/>
            <w:vMerge w:val="restart"/>
            <w:vAlign w:val="center"/>
          </w:tcPr>
          <w:p w14:paraId="6E2DB557" w14:textId="77777777" w:rsidR="00092925" w:rsidRPr="002A6056" w:rsidRDefault="00092925" w:rsidP="00A809DE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6A92CAF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1C80F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AD1500E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AF8F3F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6BB329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535117F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92925" w:rsidRPr="002A6056" w14:paraId="7E127A42" w14:textId="77777777" w:rsidTr="00A809DE">
        <w:trPr>
          <w:trHeight w:val="555"/>
        </w:trPr>
        <w:tc>
          <w:tcPr>
            <w:tcW w:w="1258" w:type="pct"/>
            <w:vMerge/>
            <w:vAlign w:val="center"/>
          </w:tcPr>
          <w:p w14:paraId="60D47F0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31A7B6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9FDC17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6F2D26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C7ECF2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7DCD55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DF0645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A45FDE7" w14:textId="77777777" w:rsidR="00092925" w:rsidRPr="002A6056" w:rsidRDefault="00092925" w:rsidP="00B53139">
            <w:pPr>
              <w:numPr>
                <w:ilvl w:val="0"/>
                <w:numId w:val="42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5A2A4568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2B5935B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AE2C51B" w14:textId="77777777" w:rsidR="00092925" w:rsidRPr="002A6056" w:rsidRDefault="00092925" w:rsidP="00A809DE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58B0556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FC8496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1B49BC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8C822E4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0EF4E4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9A141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2D028A1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5781088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1F277D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183AF0C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2834D53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0DE3A826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71B66A2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92925" w:rsidRPr="002A6056" w14:paraId="7BF07590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5E92300" w14:textId="77777777" w:rsidR="00092925" w:rsidRPr="002A6056" w:rsidRDefault="00092925" w:rsidP="00092925">
            <w:pPr>
              <w:numPr>
                <w:ilvl w:val="0"/>
                <w:numId w:val="37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92925" w:rsidRPr="002A6056" w14:paraId="77C0BDBB" w14:textId="77777777" w:rsidTr="00A809DE">
        <w:tc>
          <w:tcPr>
            <w:tcW w:w="1258" w:type="pct"/>
            <w:vAlign w:val="center"/>
          </w:tcPr>
          <w:p w14:paraId="52DB08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7EF70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B7633A0" w14:textId="77777777" w:rsidTr="00A809DE">
        <w:tc>
          <w:tcPr>
            <w:tcW w:w="1258" w:type="pct"/>
            <w:vAlign w:val="center"/>
          </w:tcPr>
          <w:p w14:paraId="383BA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63C36E9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24B29D2" w14:textId="77777777" w:rsidTr="00A809DE">
        <w:tc>
          <w:tcPr>
            <w:tcW w:w="1258" w:type="pct"/>
            <w:vAlign w:val="center"/>
          </w:tcPr>
          <w:p w14:paraId="60A777B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3A955B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35EEBD2" w14:textId="77777777" w:rsidTr="00A809DE">
        <w:tc>
          <w:tcPr>
            <w:tcW w:w="1258" w:type="pct"/>
            <w:vAlign w:val="center"/>
          </w:tcPr>
          <w:p w14:paraId="78904849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5232010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38F6456" w14:textId="77777777" w:rsidTr="00A809DE">
        <w:tc>
          <w:tcPr>
            <w:tcW w:w="1258" w:type="pct"/>
            <w:vAlign w:val="center"/>
          </w:tcPr>
          <w:p w14:paraId="4B89B58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D06A907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EE89809" w14:textId="77777777" w:rsidTr="00A809DE">
        <w:tc>
          <w:tcPr>
            <w:tcW w:w="1258" w:type="pct"/>
            <w:vAlign w:val="center"/>
          </w:tcPr>
          <w:p w14:paraId="2F08F53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05B3D46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DF8F840" w14:textId="77777777" w:rsidTr="00A809DE">
        <w:tc>
          <w:tcPr>
            <w:tcW w:w="1258" w:type="pct"/>
            <w:vAlign w:val="center"/>
          </w:tcPr>
          <w:p w14:paraId="1C1D6D9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001BE9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D774DD7" w14:textId="77777777" w:rsidTr="00A809DE">
        <w:tc>
          <w:tcPr>
            <w:tcW w:w="1258" w:type="pct"/>
            <w:vAlign w:val="center"/>
          </w:tcPr>
          <w:p w14:paraId="635889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6ACC7B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36CE52A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4F20314" w14:textId="77777777" w:rsidR="00092925" w:rsidRPr="002A6056" w:rsidRDefault="00092925" w:rsidP="00092925">
            <w:pPr>
              <w:numPr>
                <w:ilvl w:val="0"/>
                <w:numId w:val="37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92925" w:rsidRPr="002A6056" w14:paraId="7B9E4685" w14:textId="77777777" w:rsidTr="00A809DE">
        <w:tc>
          <w:tcPr>
            <w:tcW w:w="1258" w:type="pct"/>
            <w:vAlign w:val="center"/>
          </w:tcPr>
          <w:p w14:paraId="33A060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A9D9D0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4C0B435" w14:textId="77777777" w:rsidTr="00A809DE">
        <w:tc>
          <w:tcPr>
            <w:tcW w:w="1258" w:type="pct"/>
            <w:vAlign w:val="center"/>
          </w:tcPr>
          <w:p w14:paraId="02045DDF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7C91E9B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1463A4A" w14:textId="77777777" w:rsidTr="00A809DE">
        <w:tc>
          <w:tcPr>
            <w:tcW w:w="1258" w:type="pct"/>
            <w:vAlign w:val="center"/>
          </w:tcPr>
          <w:p w14:paraId="6FCE16D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04E274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BAF9E48" w14:textId="77777777" w:rsidTr="00A809DE">
        <w:trPr>
          <w:trHeight w:val="790"/>
        </w:trPr>
        <w:tc>
          <w:tcPr>
            <w:tcW w:w="1258" w:type="pct"/>
            <w:vAlign w:val="center"/>
          </w:tcPr>
          <w:p w14:paraId="5E37251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0497A986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494F20F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D725D10" w14:textId="77777777" w:rsidTr="00A809DE">
        <w:trPr>
          <w:trHeight w:val="327"/>
        </w:trPr>
        <w:tc>
          <w:tcPr>
            <w:tcW w:w="1258" w:type="pct"/>
            <w:vAlign w:val="center"/>
          </w:tcPr>
          <w:p w14:paraId="1B581D1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1E614C7C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15BFE2F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6F7E1F58" w14:textId="77777777" w:rsidTr="00A809DE">
        <w:tc>
          <w:tcPr>
            <w:tcW w:w="1258" w:type="pct"/>
            <w:vAlign w:val="center"/>
          </w:tcPr>
          <w:p w14:paraId="2769386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0AA4CDF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ECF6E2" w14:textId="77777777" w:rsidTr="00A809DE">
        <w:tc>
          <w:tcPr>
            <w:tcW w:w="1258" w:type="pct"/>
            <w:vAlign w:val="center"/>
          </w:tcPr>
          <w:p w14:paraId="5485700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E27762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740A1E9" w14:textId="77777777" w:rsidTr="00A809DE">
        <w:tc>
          <w:tcPr>
            <w:tcW w:w="1258" w:type="pct"/>
            <w:vAlign w:val="center"/>
          </w:tcPr>
          <w:p w14:paraId="1FC81C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07046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E414DE6" w14:textId="77777777" w:rsidTr="00A809DE">
        <w:trPr>
          <w:trHeight w:val="530"/>
        </w:trPr>
        <w:tc>
          <w:tcPr>
            <w:tcW w:w="1258" w:type="pct"/>
            <w:vAlign w:val="center"/>
          </w:tcPr>
          <w:p w14:paraId="45902D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473BE59A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5FE423E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AEFD6B9" w14:textId="77777777" w:rsidTr="00A809DE">
        <w:trPr>
          <w:trHeight w:val="313"/>
        </w:trPr>
        <w:tc>
          <w:tcPr>
            <w:tcW w:w="1258" w:type="pct"/>
            <w:vAlign w:val="center"/>
          </w:tcPr>
          <w:p w14:paraId="3A563E4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199F2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0A4D84E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3A09C316" w14:textId="77777777" w:rsidTr="00A809DE">
        <w:tc>
          <w:tcPr>
            <w:tcW w:w="1258" w:type="pct"/>
          </w:tcPr>
          <w:p w14:paraId="3E0D646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2D0A9A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06C3AFA" w14:textId="77777777" w:rsidTr="00A809DE">
        <w:tc>
          <w:tcPr>
            <w:tcW w:w="1258" w:type="pct"/>
          </w:tcPr>
          <w:p w14:paraId="238E052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1A685AB3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F9874CF" w14:textId="77777777" w:rsidTr="00A809DE">
        <w:tc>
          <w:tcPr>
            <w:tcW w:w="1258" w:type="pct"/>
          </w:tcPr>
          <w:p w14:paraId="431F5A4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24D6CD8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8FF2204" w14:textId="77777777" w:rsidTr="00A809DE">
        <w:tc>
          <w:tcPr>
            <w:tcW w:w="1258" w:type="pct"/>
          </w:tcPr>
          <w:p w14:paraId="76C61A3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E7A05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0629562" w14:textId="77777777" w:rsidTr="00A809DE">
        <w:trPr>
          <w:trHeight w:val="530"/>
        </w:trPr>
        <w:tc>
          <w:tcPr>
            <w:tcW w:w="1258" w:type="pct"/>
          </w:tcPr>
          <w:p w14:paraId="4EC8C95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07E02EC7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E6F2F8E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03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4707F5F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AD33D65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4E73C6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66045CA2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EE8D8E0" w14:textId="77777777" w:rsidTr="00A809DE">
        <w:trPr>
          <w:trHeight w:val="325"/>
        </w:trPr>
        <w:tc>
          <w:tcPr>
            <w:tcW w:w="1258" w:type="pct"/>
          </w:tcPr>
          <w:p w14:paraId="7109A4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1A0AAC2B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67B9AA8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75D4EBE7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46AF7BB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6AE6953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3C0B44F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761408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8F42BA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1A3B14D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679A280E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1FFF9FA4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C9C2867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7DC6B861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4B9C4D96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46594025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68FE9E4F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0B0C38DC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6EEE029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3BE59326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714AF93C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4486A3B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492047F4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76753268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91BA6A9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04D5640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096A669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51ED60E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1AAA64EB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15EE424C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7072168D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63D82139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57F673D" w14:textId="77777777" w:rsidR="00092925" w:rsidRPr="002A6056" w:rsidRDefault="00092925" w:rsidP="00B53139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33A87FB4" w14:textId="77777777" w:rsidR="00092925" w:rsidRPr="002A6056" w:rsidRDefault="00092925" w:rsidP="00092925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6237EFA2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16F1127D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395F09D2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0E0890EA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79AC0964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57F13DDC" w14:textId="77777777" w:rsidR="00092925" w:rsidRPr="002A6056" w:rsidRDefault="00092925" w:rsidP="00B53139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5CDEF69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0A5E3C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271F3D1B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7477EE20" w14:textId="77777777" w:rsidR="00092925" w:rsidRPr="002A6056" w:rsidRDefault="00092925" w:rsidP="00B53139">
      <w:pPr>
        <w:numPr>
          <w:ilvl w:val="0"/>
          <w:numId w:val="38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37F7401B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236316AA" w14:textId="77777777" w:rsidR="00092925" w:rsidRPr="002A6056" w:rsidRDefault="00092925" w:rsidP="00B53139">
      <w:pPr>
        <w:numPr>
          <w:ilvl w:val="0"/>
          <w:numId w:val="41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2B693CD8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F4FF013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38B9FF4A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5283936C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1CBB7266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5E207690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E716568" w14:textId="77777777" w:rsidR="00092925" w:rsidRPr="002A6056" w:rsidRDefault="00092925" w:rsidP="00B53139">
      <w:pPr>
        <w:numPr>
          <w:ilvl w:val="0"/>
          <w:numId w:val="41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7F4BFA41" w14:textId="77777777" w:rsidR="00092925" w:rsidRPr="002A6056" w:rsidRDefault="00092925" w:rsidP="00092925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20CC87A7" w14:textId="77777777" w:rsidR="00092925" w:rsidRPr="002A6056" w:rsidRDefault="00092925" w:rsidP="00B53139">
      <w:pPr>
        <w:numPr>
          <w:ilvl w:val="0"/>
          <w:numId w:val="38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617CC4D8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A986EA2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14D9005D" w14:textId="77777777" w:rsidR="00092925" w:rsidRPr="002A6056" w:rsidRDefault="00092925" w:rsidP="00B53139">
      <w:pPr>
        <w:numPr>
          <w:ilvl w:val="0"/>
          <w:numId w:val="38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63EFBC8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7F1FC76D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013298A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0D165865" w14:textId="77777777" w:rsidR="00092925" w:rsidRPr="002A6056" w:rsidRDefault="00092925" w:rsidP="00092925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92925" w:rsidRPr="002A6056" w14:paraId="67523A64" w14:textId="77777777" w:rsidTr="00A809DE">
        <w:trPr>
          <w:trHeight w:val="439"/>
        </w:trPr>
        <w:tc>
          <w:tcPr>
            <w:tcW w:w="1655" w:type="pct"/>
            <w:shd w:val="clear" w:color="auto" w:fill="auto"/>
          </w:tcPr>
          <w:p w14:paraId="2D49D07E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3D040CA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92925" w:rsidRPr="002A6056" w14:paraId="482613FD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58970EF1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625186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92925" w:rsidRPr="002A6056" w14:paraId="507A377A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77D9B250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59AAC5B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49D324A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443215C6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92925" w:rsidRPr="002A6056" w14:paraId="7816A84A" w14:textId="77777777" w:rsidTr="00A809DE">
        <w:tc>
          <w:tcPr>
            <w:tcW w:w="1655" w:type="pct"/>
            <w:shd w:val="clear" w:color="auto" w:fill="auto"/>
          </w:tcPr>
          <w:p w14:paraId="7BAF2865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ADAC2C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66B2C2AA" w14:textId="77777777" w:rsidR="00092925" w:rsidRPr="002A6056" w:rsidRDefault="00092925" w:rsidP="00B53139">
            <w:pPr>
              <w:numPr>
                <w:ilvl w:val="0"/>
                <w:numId w:val="47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72E2D3D0" w14:textId="77777777" w:rsidR="00092925" w:rsidRPr="002A6056" w:rsidRDefault="00092925" w:rsidP="00B53139">
            <w:pPr>
              <w:numPr>
                <w:ilvl w:val="0"/>
                <w:numId w:val="47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02E4CD86" w14:textId="77777777" w:rsidR="00092925" w:rsidRPr="002A6056" w:rsidRDefault="00092925" w:rsidP="00B53139">
            <w:pPr>
              <w:numPr>
                <w:ilvl w:val="0"/>
                <w:numId w:val="47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1EAD4401" w14:textId="77777777" w:rsidR="00092925" w:rsidRPr="002A6056" w:rsidRDefault="00092925" w:rsidP="00B53139">
            <w:pPr>
              <w:numPr>
                <w:ilvl w:val="0"/>
                <w:numId w:val="47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92925" w:rsidRPr="002A6056" w14:paraId="14544C8E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18430C22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F352188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92925" w:rsidRPr="002A6056" w14:paraId="35876987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01099784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0651B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557973C8" w14:textId="77777777" w:rsidR="00092925" w:rsidRPr="002A6056" w:rsidRDefault="00092925" w:rsidP="00B53139">
            <w:pPr>
              <w:pStyle w:val="Akapitzlist"/>
              <w:numPr>
                <w:ilvl w:val="0"/>
                <w:numId w:val="48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2F5B9B98" w14:textId="77777777" w:rsidR="00092925" w:rsidRPr="002A6056" w:rsidRDefault="00092925" w:rsidP="00B53139">
            <w:pPr>
              <w:pStyle w:val="Akapitzlist"/>
              <w:numPr>
                <w:ilvl w:val="0"/>
                <w:numId w:val="48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86CEB2F" w14:textId="77777777" w:rsidR="00092925" w:rsidRPr="002A6056" w:rsidRDefault="00092925" w:rsidP="00B53139">
            <w:pPr>
              <w:pStyle w:val="Akapitzlist"/>
              <w:numPr>
                <w:ilvl w:val="0"/>
                <w:numId w:val="48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92925" w:rsidRPr="002A6056" w14:paraId="21BC39FA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26E838C3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35D646B7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7863A4F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92925" w:rsidRPr="002A6056" w14:paraId="6DAF3BF5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4D08DFBF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7C7781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0A0176E5" w14:textId="77777777" w:rsidR="00092925" w:rsidRPr="002A6056" w:rsidRDefault="00092925" w:rsidP="00B53139">
            <w:pPr>
              <w:pStyle w:val="Akapitzlist"/>
              <w:numPr>
                <w:ilvl w:val="0"/>
                <w:numId w:val="49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53AD94C" w14:textId="77777777" w:rsidR="00092925" w:rsidRPr="002A6056" w:rsidRDefault="00092925" w:rsidP="00B53139">
            <w:pPr>
              <w:pStyle w:val="Akapitzlist"/>
              <w:numPr>
                <w:ilvl w:val="0"/>
                <w:numId w:val="49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92925" w:rsidRPr="002A6056" w14:paraId="6B3A4A03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769C0FE0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19F78A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92925" w:rsidRPr="002A6056" w14:paraId="07E38587" w14:textId="77777777" w:rsidTr="00A809DE">
        <w:trPr>
          <w:trHeight w:val="702"/>
        </w:trPr>
        <w:tc>
          <w:tcPr>
            <w:tcW w:w="1655" w:type="pct"/>
            <w:shd w:val="clear" w:color="auto" w:fill="auto"/>
          </w:tcPr>
          <w:p w14:paraId="36364FF9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A6D919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92925" w:rsidRPr="002A6056" w14:paraId="63E97114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3E863FAB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4562BB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92925" w:rsidRPr="002A6056" w14:paraId="587CF4F2" w14:textId="77777777" w:rsidTr="00A80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0DA4019B" w14:textId="77777777" w:rsidR="00092925" w:rsidRPr="002A6056" w:rsidRDefault="00092925" w:rsidP="00B53139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7DE5C04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4635F33E" w14:textId="77777777" w:rsidR="002534C2" w:rsidRPr="00D319FC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2534C2" w:rsidRPr="00D319FC" w:rsidSect="00FF4AA0">
      <w:headerReference w:type="default" r:id="rId11"/>
      <w:footerReference w:type="even" r:id="rId12"/>
      <w:footerReference w:type="default" r:id="rId13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81F2B" w14:textId="77777777" w:rsidR="00A03101" w:rsidRDefault="00A03101" w:rsidP="00566A36">
      <w:r>
        <w:separator/>
      </w:r>
    </w:p>
  </w:endnote>
  <w:endnote w:type="continuationSeparator" w:id="0">
    <w:p w14:paraId="61E9CFF5" w14:textId="77777777" w:rsidR="00A03101" w:rsidRDefault="00A03101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7E256C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A9DD" w14:textId="77777777" w:rsidR="00A03101" w:rsidRDefault="00A03101" w:rsidP="00566A36">
      <w:r>
        <w:separator/>
      </w:r>
    </w:p>
  </w:footnote>
  <w:footnote w:type="continuationSeparator" w:id="0">
    <w:p w14:paraId="61D896F8" w14:textId="77777777" w:rsidR="00A03101" w:rsidRDefault="00A03101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5F316F3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1A662C"/>
    <w:multiLevelType w:val="hybridMultilevel"/>
    <w:tmpl w:val="B0E4CD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9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2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DB553C"/>
    <w:multiLevelType w:val="hybridMultilevel"/>
    <w:tmpl w:val="F7FE5C0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A0F2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14C4026"/>
    <w:multiLevelType w:val="hybridMultilevel"/>
    <w:tmpl w:val="2B301B32"/>
    <w:lvl w:ilvl="0" w:tplc="172C54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5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41"/>
  </w:num>
  <w:num w:numId="10" w16cid:durableId="1002003400">
    <w:abstractNumId w:val="62"/>
  </w:num>
  <w:num w:numId="11" w16cid:durableId="2106919439">
    <w:abstractNumId w:val="63"/>
  </w:num>
  <w:num w:numId="12" w16cid:durableId="780146346">
    <w:abstractNumId w:val="10"/>
  </w:num>
  <w:num w:numId="13" w16cid:durableId="1955404637">
    <w:abstractNumId w:val="30"/>
  </w:num>
  <w:num w:numId="14" w16cid:durableId="1806191918">
    <w:abstractNumId w:val="46"/>
  </w:num>
  <w:num w:numId="15" w16cid:durableId="1683623989">
    <w:abstractNumId w:val="33"/>
  </w:num>
  <w:num w:numId="16" w16cid:durableId="1964770615">
    <w:abstractNumId w:val="39"/>
  </w:num>
  <w:num w:numId="17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7"/>
  </w:num>
  <w:num w:numId="21" w16cid:durableId="327558864">
    <w:abstractNumId w:val="43"/>
  </w:num>
  <w:num w:numId="22" w16cid:durableId="415662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2986761">
    <w:abstractNumId w:val="47"/>
  </w:num>
  <w:num w:numId="24" w16cid:durableId="161883070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23844068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2643574">
    <w:abstractNumId w:val="16"/>
  </w:num>
  <w:num w:numId="29" w16cid:durableId="243880809">
    <w:abstractNumId w:val="37"/>
  </w:num>
  <w:num w:numId="30" w16cid:durableId="737728">
    <w:abstractNumId w:val="54"/>
  </w:num>
  <w:num w:numId="31" w16cid:durableId="1261136531">
    <w:abstractNumId w:val="36"/>
  </w:num>
  <w:num w:numId="32" w16cid:durableId="809326757">
    <w:abstractNumId w:val="21"/>
  </w:num>
  <w:num w:numId="33" w16cid:durableId="1050498457">
    <w:abstractNumId w:val="19"/>
  </w:num>
  <w:num w:numId="34" w16cid:durableId="6162585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58434449">
    <w:abstractNumId w:val="50"/>
  </w:num>
  <w:num w:numId="36" w16cid:durableId="492792194">
    <w:abstractNumId w:val="23"/>
  </w:num>
  <w:num w:numId="37" w16cid:durableId="1263608425">
    <w:abstractNumId w:val="42"/>
  </w:num>
  <w:num w:numId="38" w16cid:durableId="1855656363">
    <w:abstractNumId w:val="58"/>
  </w:num>
  <w:num w:numId="39" w16cid:durableId="626278269">
    <w:abstractNumId w:val="56"/>
  </w:num>
  <w:num w:numId="40" w16cid:durableId="807017037">
    <w:abstractNumId w:val="14"/>
  </w:num>
  <w:num w:numId="41" w16cid:durableId="1850488165">
    <w:abstractNumId w:val="59"/>
  </w:num>
  <w:num w:numId="42" w16cid:durableId="1816336490">
    <w:abstractNumId w:val="61"/>
  </w:num>
  <w:num w:numId="43" w16cid:durableId="91436372">
    <w:abstractNumId w:val="64"/>
  </w:num>
  <w:num w:numId="44" w16cid:durableId="90125840">
    <w:abstractNumId w:val="17"/>
  </w:num>
  <w:num w:numId="45" w16cid:durableId="1041629666">
    <w:abstractNumId w:val="32"/>
  </w:num>
  <w:num w:numId="46" w16cid:durableId="232473711">
    <w:abstractNumId w:val="52"/>
  </w:num>
  <w:num w:numId="47" w16cid:durableId="597326360">
    <w:abstractNumId w:val="35"/>
  </w:num>
  <w:num w:numId="48" w16cid:durableId="1052995351">
    <w:abstractNumId w:val="40"/>
  </w:num>
  <w:num w:numId="49" w16cid:durableId="604077929">
    <w:abstractNumId w:val="34"/>
  </w:num>
  <w:num w:numId="50" w16cid:durableId="1494445397">
    <w:abstractNumId w:val="65"/>
  </w:num>
  <w:num w:numId="51" w16cid:durableId="990019451">
    <w:abstractNumId w:val="44"/>
  </w:num>
  <w:num w:numId="52" w16cid:durableId="1903908344">
    <w:abstractNumId w:val="22"/>
  </w:num>
  <w:num w:numId="53" w16cid:durableId="550504487">
    <w:abstractNumId w:val="29"/>
  </w:num>
  <w:num w:numId="54" w16cid:durableId="1483155294">
    <w:abstractNumId w:val="31"/>
  </w:num>
  <w:num w:numId="55" w16cid:durableId="124352281">
    <w:abstractNumId w:val="53"/>
  </w:num>
  <w:num w:numId="56" w16cid:durableId="1527132760">
    <w:abstractNumId w:val="5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514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7029"/>
    <w:rsid w:val="001179D3"/>
    <w:rsid w:val="00117E13"/>
    <w:rsid w:val="00120BE6"/>
    <w:rsid w:val="00120CB9"/>
    <w:rsid w:val="00120EAE"/>
    <w:rsid w:val="00121680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B71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62F7"/>
    <w:rsid w:val="00206363"/>
    <w:rsid w:val="00206930"/>
    <w:rsid w:val="00206EF7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3AE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388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696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1F7E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B7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6F5D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6CF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4B9F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669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71E4"/>
    <w:rsid w:val="004F76A4"/>
    <w:rsid w:val="00500BC9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2F46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0F25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42B0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AD0"/>
    <w:rsid w:val="006B3E16"/>
    <w:rsid w:val="006B41C3"/>
    <w:rsid w:val="006B445D"/>
    <w:rsid w:val="006B4467"/>
    <w:rsid w:val="006B4CDD"/>
    <w:rsid w:val="006B5F23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A32"/>
    <w:rsid w:val="00744D5F"/>
    <w:rsid w:val="00745282"/>
    <w:rsid w:val="00745392"/>
    <w:rsid w:val="00745CAA"/>
    <w:rsid w:val="00745D40"/>
    <w:rsid w:val="0074637E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3E7A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2D06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29F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6E0B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2D4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3101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27BE8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3199"/>
    <w:rsid w:val="00AB4D62"/>
    <w:rsid w:val="00AB4E0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07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4B71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28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7C0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652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6F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45E5"/>
    <w:rsid w:val="00FD4C10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Oświadczenie Wykonawcy o strukturze właścicielskiej i beneficjencie rzeczywistym.docx</dmsv2BaseFileName>
    <dmsv2BaseDisplayName xmlns="http://schemas.microsoft.com/sharepoint/v3">Załącznik nr 7 Oświadczenie Wykonawcy o strukturze właścicielskiej i beneficjencie rzeczywistym</dmsv2BaseDisplayName>
    <dmsv2SWPP2ObjectNumber xmlns="http://schemas.microsoft.com/sharepoint/v3">POST/EOD/EOD/BM/00022/2026                        </dmsv2SWPP2ObjectNumber>
    <dmsv2SWPP2SumMD5 xmlns="http://schemas.microsoft.com/sharepoint/v3">0843fc4a599a5fc3b25e32f5c8f4a13a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704491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24274187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PR4UJWENCY6Q-1777091026-24478</_dlc_DocId>
    <_dlc_DocIdUrl xmlns="a19cb1c7-c5c7-46d4-85ae-d83685407bba">
      <Url>https://swpp2.dms.gkpge.pl/sites/42/_layouts/15/DocIdRedir.aspx?ID=PR4UJWENCY6Q-1777091026-24478</Url>
      <Description>PR4UJWENCY6Q-1777091026-24478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176C58-970A-4684-92F7-D88D7CDA7845}"/>
</file>

<file path=customXml/itemProps3.xml><?xml version="1.0" encoding="utf-8"?>
<ds:datastoreItem xmlns:ds="http://schemas.openxmlformats.org/officeDocument/2006/customXml" ds:itemID="{7055ECFF-C132-4082-A476-4F8B8BC10919}"/>
</file>

<file path=customXml/itemProps4.xml><?xml version="1.0" encoding="utf-8"?>
<ds:datastoreItem xmlns:ds="http://schemas.openxmlformats.org/officeDocument/2006/customXml" ds:itemID="{3A928AED-F45C-4531-8B65-83E9399ECC35}"/>
</file>

<file path=customXml/itemProps5.xml><?xml version="1.0" encoding="utf-8"?>
<ds:datastoreItem xmlns:ds="http://schemas.openxmlformats.org/officeDocument/2006/customXml" ds:itemID="{987A7FFB-1A20-4793-BB12-872402BCA3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7</Pages>
  <Words>2443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49</cp:revision>
  <cp:lastPrinted>2026-02-06T08:34:00Z</cp:lastPrinted>
  <dcterms:created xsi:type="dcterms:W3CDTF">2025-11-04T09:33:00Z</dcterms:created>
  <dcterms:modified xsi:type="dcterms:W3CDTF">2026-02-06T08:52:00Z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0x01018910006281F6AA75A5C64D872A0B778D31FAE7</vt:lpwstr>
  </property>
  <property fmtid="{D5CDD505-2E9C-101B-9397-08002B2CF9AE}" pid="10" name="_dlc_DocIdItemGuid">
    <vt:lpwstr>f245b101-b649-4c16-a4e9-b59cc1ed778e</vt:lpwstr>
  </property>
</Properties>
</file>